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0A8CB7DF" w14:textId="77777777" w:rsidR="00582F5A" w:rsidRPr="00C6442B" w:rsidRDefault="00582F5A" w:rsidP="00C6442B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</w:p>
    <w:p w14:paraId="53769BBC" w14:textId="77777777" w:rsidR="00582F5A" w:rsidRPr="00C6442B" w:rsidRDefault="00582F5A" w:rsidP="00C6442B">
      <w:pPr>
        <w:pStyle w:val="HTML-oblikovano"/>
        <w:spacing w:line="276" w:lineRule="auto"/>
        <w:jc w:val="center"/>
        <w:rPr>
          <w:rFonts w:asciiTheme="minorHAnsi" w:hAnsiTheme="minorHAnsi" w:cstheme="minorHAnsi"/>
          <w:b/>
          <w:sz w:val="24"/>
          <w:szCs w:val="24"/>
        </w:rPr>
      </w:pPr>
      <w:r w:rsidRPr="00C6442B">
        <w:rPr>
          <w:rFonts w:asciiTheme="minorHAnsi" w:hAnsiTheme="minorHAnsi" w:cstheme="minorHAnsi"/>
          <w:b/>
          <w:sz w:val="24"/>
          <w:szCs w:val="24"/>
        </w:rPr>
        <w:t>PODATKI O PONUDNIKU</w:t>
      </w:r>
    </w:p>
    <w:p w14:paraId="08415E35" w14:textId="77777777" w:rsidR="00582F5A" w:rsidRPr="00C6442B" w:rsidRDefault="00582F5A" w:rsidP="00C6442B">
      <w:pPr>
        <w:pStyle w:val="HTML-oblikovano"/>
        <w:spacing w:line="276" w:lineRule="auto"/>
        <w:rPr>
          <w:rFonts w:asciiTheme="minorHAnsi" w:hAnsiTheme="minorHAnsi" w:cstheme="minorHAnsi"/>
          <w:b/>
          <w:sz w:val="24"/>
          <w:szCs w:val="24"/>
        </w:rPr>
      </w:pPr>
    </w:p>
    <w:p w14:paraId="4EC7C1BD" w14:textId="1920443F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V zvezi z javnim naročilom z naročnikovo oznako </w:t>
      </w:r>
      <w:r w:rsidR="006C27BE" w:rsidRPr="006C27BE">
        <w:rPr>
          <w:rFonts w:asciiTheme="minorHAnsi" w:hAnsiTheme="minorHAnsi" w:cstheme="minorHAnsi"/>
          <w:sz w:val="24"/>
          <w:szCs w:val="24"/>
          <w:lang w:val="sl-SI"/>
        </w:rPr>
        <w:t>SDT-Tu-19-3/3/2022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, katerega predmet je</w:t>
      </w:r>
      <w:r w:rsidRPr="00C6442B">
        <w:rPr>
          <w:rFonts w:asciiTheme="minorHAnsi" w:hAnsiTheme="minorHAnsi" w:cstheme="minorHAnsi"/>
          <w:b/>
          <w:bCs/>
          <w:sz w:val="24"/>
          <w:szCs w:val="24"/>
          <w:lang w:val="sl-SI" w:eastAsia="en-US"/>
        </w:rPr>
        <w:t xml:space="preserve"> </w:t>
      </w:r>
      <w:bookmarkStart w:id="0" w:name="_Hlk114480666"/>
      <w:r w:rsidR="008A51BF" w:rsidRPr="00A51262">
        <w:rPr>
          <w:rFonts w:asciiTheme="minorHAnsi" w:hAnsiTheme="minorHAnsi" w:cstheme="minorHAnsi"/>
          <w:sz w:val="24"/>
          <w:szCs w:val="24"/>
          <w:lang w:val="sl-SI" w:eastAsia="en-US"/>
        </w:rPr>
        <w:t>»</w:t>
      </w:r>
      <w:bookmarkEnd w:id="0"/>
      <w:proofErr w:type="spellStart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Storitve</w:t>
      </w:r>
      <w:proofErr w:type="spellEnd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fizičnega</w:t>
      </w:r>
      <w:proofErr w:type="spellEnd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in </w:t>
      </w:r>
      <w:proofErr w:type="spellStart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tehničnega</w:t>
      </w:r>
      <w:proofErr w:type="spellEnd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varovanja</w:t>
      </w:r>
      <w:proofErr w:type="spellEnd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poslovnih</w:t>
      </w:r>
      <w:proofErr w:type="spellEnd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prostorov</w:t>
      </w:r>
      <w:proofErr w:type="spellEnd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 xml:space="preserve"> </w:t>
      </w:r>
      <w:proofErr w:type="spellStart"/>
      <w:r w:rsidR="00FD56E3" w:rsidRPr="00FD56E3">
        <w:rPr>
          <w:rFonts w:asciiTheme="minorHAnsi" w:hAnsiTheme="minorHAnsi" w:cstheme="minorHAnsi"/>
          <w:color w:val="000000"/>
          <w:sz w:val="24"/>
          <w:szCs w:val="24"/>
          <w:lang w:eastAsia="sl-SI" w:bidi="sl-SI"/>
        </w:rPr>
        <w:t>naročnika</w:t>
      </w:r>
      <w:proofErr w:type="spellEnd"/>
      <w:r w:rsidR="00D93D0A" w:rsidRPr="00D93D0A">
        <w:rPr>
          <w:rFonts w:asciiTheme="minorHAnsi" w:hAnsiTheme="minorHAnsi" w:cstheme="minorHAnsi"/>
          <w:sz w:val="24"/>
          <w:szCs w:val="24"/>
          <w:lang w:val="sl-SI" w:eastAsia="en-US"/>
        </w:rPr>
        <w:t>«</w:t>
      </w:r>
      <w:r w:rsidRPr="00A51262">
        <w:rPr>
          <w:rFonts w:asciiTheme="minorHAnsi" w:hAnsiTheme="minorHAnsi" w:cstheme="minorHAnsi"/>
          <w:sz w:val="24"/>
          <w:szCs w:val="24"/>
          <w:lang w:val="sl-SI"/>
        </w:rPr>
        <w:t>,</w:t>
      </w:r>
      <w:r w:rsidRPr="00C6442B">
        <w:rPr>
          <w:rFonts w:asciiTheme="minorHAnsi" w:hAnsiTheme="minorHAnsi" w:cstheme="minorHAnsi"/>
          <w:b/>
          <w:bCs/>
          <w:sz w:val="24"/>
          <w:szCs w:val="24"/>
          <w:lang w:val="sl-SI"/>
        </w:rPr>
        <w:t xml:space="preserve">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navajamo podatke o ponudniku, kot sledi:</w:t>
      </w:r>
    </w:p>
    <w:p w14:paraId="6060491F" w14:textId="77777777" w:rsidR="00582F5A" w:rsidRPr="00C6442B" w:rsidRDefault="00582F5A" w:rsidP="00C6442B">
      <w:pPr>
        <w:pStyle w:val="HTML-oblikovano"/>
        <w:spacing w:line="276" w:lineRule="auto"/>
        <w:rPr>
          <w:rFonts w:asciiTheme="minorHAnsi" w:hAnsiTheme="minorHAnsi" w:cstheme="minorHAnsi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223"/>
        <w:gridCol w:w="5729"/>
      </w:tblGrid>
      <w:tr w:rsidR="00582F5A" w:rsidRPr="00C6442B" w14:paraId="757D1A15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68E225D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Ponudnik (polni naziv)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6D1B0EC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bookmarkStart w:id="1" w:name="Besedilo12"/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  <w:bookmarkEnd w:id="1"/>
          </w:p>
        </w:tc>
      </w:tr>
      <w:tr w:rsidR="00582F5A" w:rsidRPr="00C6442B" w14:paraId="191034B8" w14:textId="77777777" w:rsidTr="0024424F">
        <w:trPr>
          <w:trHeight w:val="590"/>
        </w:trPr>
        <w:tc>
          <w:tcPr>
            <w:tcW w:w="3223" w:type="dxa"/>
            <w:vAlign w:val="center"/>
          </w:tcPr>
          <w:p w14:paraId="5B5E9B5A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Sedež ponudnika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577AB21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0B3CE88A" w14:textId="77777777" w:rsidTr="0024424F">
        <w:trPr>
          <w:trHeight w:val="481"/>
        </w:trPr>
        <w:tc>
          <w:tcPr>
            <w:tcW w:w="3223" w:type="dxa"/>
            <w:vAlign w:val="center"/>
          </w:tcPr>
          <w:p w14:paraId="1DC3281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ID številka za DDV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2E5215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7DE83B9" w14:textId="77777777" w:rsidTr="0024424F">
        <w:trPr>
          <w:trHeight w:val="417"/>
        </w:trPr>
        <w:tc>
          <w:tcPr>
            <w:tcW w:w="3223" w:type="dxa"/>
            <w:vAlign w:val="center"/>
          </w:tcPr>
          <w:p w14:paraId="3AB1B91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Matična številka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4F179C9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79870E48" w14:textId="77777777" w:rsidTr="0024424F">
        <w:trPr>
          <w:trHeight w:val="886"/>
        </w:trPr>
        <w:tc>
          <w:tcPr>
            <w:tcW w:w="3223" w:type="dxa"/>
            <w:vAlign w:val="center"/>
          </w:tcPr>
          <w:p w14:paraId="0E70459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Kontaktna oseba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42BB07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1B1CA410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E-naslov: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4CEB874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Telefon: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7EABA7D5" w14:textId="77777777" w:rsidTr="0024424F">
        <w:trPr>
          <w:trHeight w:val="612"/>
        </w:trPr>
        <w:tc>
          <w:tcPr>
            <w:tcW w:w="3223" w:type="dxa"/>
            <w:vAlign w:val="center"/>
          </w:tcPr>
          <w:p w14:paraId="4D3BDFA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Elektronski naslov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0D011C69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681ADF8B" w14:textId="77777777" w:rsidTr="0024424F">
        <w:trPr>
          <w:trHeight w:val="652"/>
        </w:trPr>
        <w:tc>
          <w:tcPr>
            <w:tcW w:w="3223" w:type="dxa"/>
            <w:vAlign w:val="center"/>
          </w:tcPr>
          <w:p w14:paraId="1A527F5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Transakcijski račun*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9EC8BF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Številka: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2C26EA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Odprt pri: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A6797BA" w14:textId="77777777" w:rsidTr="0024424F">
        <w:trPr>
          <w:trHeight w:val="917"/>
        </w:trPr>
        <w:tc>
          <w:tcPr>
            <w:tcW w:w="3223" w:type="dxa"/>
            <w:vAlign w:val="center"/>
          </w:tcPr>
          <w:p w14:paraId="69FEB527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Skrbnik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6B789B5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CEB5FD3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E-naslov: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3CC7DC9F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Telefon: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2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6840A333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53349DD9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Podpisnik pogodbe o izvedbi javnega naročila*</w:t>
            </w:r>
          </w:p>
        </w:tc>
        <w:tc>
          <w:tcPr>
            <w:tcW w:w="5729" w:type="dxa"/>
            <w:shd w:val="clear" w:color="auto" w:fill="FFFFFF"/>
            <w:vAlign w:val="center"/>
          </w:tcPr>
          <w:p w14:paraId="24988186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Ime, priimek: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9ADB68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t xml:space="preserve">Funkcija: 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1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</w:tc>
      </w:tr>
      <w:tr w:rsidR="00582F5A" w:rsidRPr="00C6442B" w14:paraId="5EF922AA" w14:textId="77777777" w:rsidTr="0024424F">
        <w:trPr>
          <w:trHeight w:val="818"/>
        </w:trPr>
        <w:tc>
          <w:tcPr>
            <w:tcW w:w="3223" w:type="dxa"/>
            <w:vAlign w:val="center"/>
          </w:tcPr>
          <w:p w14:paraId="12C1B7E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/>
                <w:sz w:val="24"/>
                <w:szCs w:val="24"/>
                <w:lang w:val="sl-SI"/>
              </w:rPr>
              <w:t>Način oddaje ponudbe</w:t>
            </w:r>
          </w:p>
        </w:tc>
        <w:tc>
          <w:tcPr>
            <w:tcW w:w="5729" w:type="dxa"/>
            <w:shd w:val="clear" w:color="auto" w:fill="FFFFFF"/>
          </w:tcPr>
          <w:p w14:paraId="2CB9646D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</w:p>
          <w:p w14:paraId="5F4E69F6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FD56E3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FD56E3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Samostojno</w:t>
            </w:r>
          </w:p>
          <w:p w14:paraId="5E43DD54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  <w:p w14:paraId="6C8ECCFC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FD56E3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FD56E3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 podizvajalcem/ci: </w:t>
            </w:r>
          </w:p>
          <w:p w14:paraId="3D5AC7D9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EB1A3AD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FE10780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</w:p>
          <w:p w14:paraId="56E9A9AB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       </w:t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begin">
                <w:ffData>
                  <w:name w:val="Potrditev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instrText xml:space="preserve"> FORMCHECKBOX </w:instrText>
            </w:r>
            <w:r w:rsidR="00FD56E3">
              <w:rPr>
                <w:rFonts w:asciiTheme="minorHAnsi" w:hAnsiTheme="minorHAnsi" w:cstheme="minorHAnsi"/>
                <w:sz w:val="24"/>
                <w:szCs w:val="24"/>
                <w:lang w:val="sl-SI"/>
              </w:rPr>
            </w:r>
            <w:r w:rsidR="00FD56E3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fldChar w:fldCharType="end"/>
            </w:r>
            <w:r w:rsidRPr="00C6442B">
              <w:rPr>
                <w:rFonts w:asciiTheme="minorHAnsi" w:hAnsiTheme="minorHAnsi" w:cstheme="minorHAnsi"/>
                <w:sz w:val="24"/>
                <w:szCs w:val="24"/>
                <w:lang w:val="sl-SI"/>
              </w:rPr>
              <w:t xml:space="preserve"> S partnerjem/i:</w:t>
            </w:r>
          </w:p>
          <w:p w14:paraId="5D1EDBBD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03E0BA9B" w14:textId="77777777" w:rsidR="00582F5A" w:rsidRPr="00C6442B" w:rsidRDefault="00582F5A" w:rsidP="00C6442B">
            <w:pPr>
              <w:widowControl/>
              <w:numPr>
                <w:ilvl w:val="0"/>
                <w:numId w:val="9"/>
              </w:numPr>
              <w:suppressAutoHyphens w:val="0"/>
              <w:spacing w:line="276" w:lineRule="auto"/>
              <w:jc w:val="left"/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begin">
                <w:ffData>
                  <w:name w:val="Besedilo670"/>
                  <w:enabled/>
                  <w:calcOnExit w:val="0"/>
                  <w:textInput/>
                </w:ffData>
              </w:fldCha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instrText xml:space="preserve"> FORMTEXT </w:instrTex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separate"/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noProof/>
                <w:sz w:val="24"/>
                <w:szCs w:val="24"/>
                <w:lang w:val="sl-SI"/>
              </w:rPr>
              <w:t> </w:t>
            </w:r>
            <w:r w:rsidRPr="00C6442B">
              <w:rPr>
                <w:rFonts w:asciiTheme="minorHAnsi" w:hAnsiTheme="minorHAnsi" w:cstheme="minorHAnsi"/>
                <w:bCs/>
                <w:sz w:val="24"/>
                <w:szCs w:val="24"/>
                <w:lang w:val="sl-SI"/>
              </w:rPr>
              <w:fldChar w:fldCharType="end"/>
            </w:r>
          </w:p>
          <w:p w14:paraId="5F6370B9" w14:textId="77777777" w:rsidR="00582F5A" w:rsidRPr="00C6442B" w:rsidRDefault="00582F5A" w:rsidP="00C6442B">
            <w:pPr>
              <w:spacing w:line="276" w:lineRule="auto"/>
              <w:ind w:left="1140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</w:p>
          <w:p w14:paraId="04E84DB1" w14:textId="77777777" w:rsidR="00582F5A" w:rsidRPr="00C6442B" w:rsidRDefault="00582F5A" w:rsidP="00C6442B">
            <w:pPr>
              <w:spacing w:line="276" w:lineRule="auto"/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</w:pP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(ustrezno označiti in vpisati; </w:t>
            </w:r>
            <w:r w:rsidR="006C60BF"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 xml:space="preserve">po potrebi </w:t>
            </w:r>
            <w:r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dodati polja</w:t>
            </w:r>
            <w:r w:rsidR="006C60BF" w:rsidRPr="00C6442B">
              <w:rPr>
                <w:rFonts w:asciiTheme="minorHAnsi" w:hAnsiTheme="minorHAnsi" w:cstheme="minorHAnsi"/>
                <w:bCs/>
                <w:i/>
                <w:iCs/>
                <w:sz w:val="24"/>
                <w:szCs w:val="24"/>
                <w:lang w:val="sl-SI"/>
              </w:rPr>
              <w:t>)</w:t>
            </w:r>
          </w:p>
        </w:tc>
      </w:tr>
    </w:tbl>
    <w:p w14:paraId="16B3C9C6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A5067A2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*Če bo ponudnik izbran kot izvajalec javnega naročila, bo naročnik te podatke vpisal v pogodbo.</w:t>
      </w:r>
    </w:p>
    <w:p w14:paraId="49A455E4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07FF3D4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7B9EA5B" w14:textId="77777777" w:rsidR="00582F5A" w:rsidRPr="00C6442B" w:rsidRDefault="00582F5A" w:rsidP="00C6442B">
      <w:pPr>
        <w:spacing w:line="276" w:lineRule="auto"/>
        <w:jc w:val="center"/>
        <w:rPr>
          <w:rFonts w:asciiTheme="minorHAnsi" w:hAnsiTheme="minorHAnsi" w:cstheme="minorHAnsi"/>
          <w:b/>
          <w:bCs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b/>
          <w:bCs/>
          <w:sz w:val="24"/>
          <w:szCs w:val="24"/>
          <w:lang w:val="sl-SI"/>
        </w:rPr>
        <w:lastRenderedPageBreak/>
        <w:t>IZJAVA</w:t>
      </w:r>
    </w:p>
    <w:p w14:paraId="02604C7A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3628643" w14:textId="3673AE15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Izjavljamo, da naša družba (gospodarski subjekt) ni povezana s funkcionarjem</w:t>
      </w:r>
      <w:bookmarkStart w:id="2" w:name="_Hlk66360822"/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bookmarkEnd w:id="2"/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in po našem vedenju ni  povezana z družinskim članom funkcionarja na način, določen v prvem odstavku 35. člena </w:t>
      </w:r>
      <w:r w:rsidR="0054468F" w:rsidRPr="00C6442B">
        <w:rPr>
          <w:rFonts w:asciiTheme="minorHAnsi" w:hAnsiTheme="minorHAnsi" w:cstheme="minorHAnsi"/>
          <w:sz w:val="24"/>
          <w:szCs w:val="24"/>
          <w:lang w:val="sl-SI"/>
        </w:rPr>
        <w:t>Zakona o integriteti in preprečevanju korupcije (</w:t>
      </w:r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Uradni list RS, št. 69/2011 – uradno prečiščeno besedilo, 158/20 in 3/22 - </w:t>
      </w:r>
      <w:proofErr w:type="spellStart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>ZDeb</w:t>
      </w:r>
      <w:proofErr w:type="spellEnd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; </w:t>
      </w:r>
      <w:proofErr w:type="spellStart"/>
      <w:r w:rsidR="00AE2547" w:rsidRPr="00C6442B">
        <w:rPr>
          <w:rFonts w:asciiTheme="minorHAnsi" w:hAnsiTheme="minorHAnsi" w:cstheme="minorHAnsi"/>
          <w:sz w:val="24"/>
          <w:szCs w:val="24"/>
          <w:lang w:val="sl-SI"/>
        </w:rPr>
        <w:t>ZIntPK</w:t>
      </w:r>
      <w:proofErr w:type="spellEnd"/>
      <w:r w:rsidR="0054468F" w:rsidRPr="00C6442B">
        <w:rPr>
          <w:rFonts w:asciiTheme="minorHAnsi" w:hAnsiTheme="minorHAnsi" w:cstheme="minorHAnsi"/>
          <w:sz w:val="24"/>
          <w:szCs w:val="24"/>
          <w:lang w:val="sl-SI"/>
        </w:rPr>
        <w:t>).</w:t>
      </w:r>
    </w:p>
    <w:p w14:paraId="35C59D0C" w14:textId="77777777" w:rsidR="00582F5A" w:rsidRPr="00C6442B" w:rsidRDefault="00582F5A" w:rsidP="00C6442B">
      <w:pPr>
        <w:spacing w:line="276" w:lineRule="auto"/>
        <w:ind w:left="360"/>
        <w:rPr>
          <w:rFonts w:asciiTheme="minorHAnsi" w:hAnsiTheme="minorHAnsi" w:cstheme="minorHAnsi"/>
          <w:sz w:val="24"/>
          <w:szCs w:val="24"/>
          <w:lang w:val="sl-SI"/>
        </w:rPr>
      </w:pPr>
    </w:p>
    <w:p w14:paraId="7926A4A1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A86BB6F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DD17068" w14:textId="7BCA1036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>Datum: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Ime in priimek podpisnika: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66D232E0" w14:textId="060B14E5" w:rsidR="00582F5A" w:rsidRPr="00C6442B" w:rsidRDefault="00582F5A" w:rsidP="00C47E45">
      <w:pPr>
        <w:spacing w:line="276" w:lineRule="auto"/>
        <w:ind w:right="-709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 xml:space="preserve">Kraj: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          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Funkcija podpisnika v gospodarskem subjektu:</w:t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</w: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="00C47E45"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="00C47E45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    </w:t>
      </w:r>
    </w:p>
    <w:p w14:paraId="28F6A733" w14:textId="626E1204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ab/>
      </w:r>
      <w:r w:rsidR="00C47E45">
        <w:rPr>
          <w:rFonts w:asciiTheme="minorHAnsi" w:hAnsiTheme="minorHAnsi" w:cstheme="minorHAnsi"/>
          <w:sz w:val="24"/>
          <w:szCs w:val="24"/>
          <w:lang w:val="sl-SI"/>
        </w:rPr>
        <w:t xml:space="preserve">   </w:t>
      </w:r>
      <w:r w:rsidRPr="00C6442B">
        <w:rPr>
          <w:rFonts w:asciiTheme="minorHAnsi" w:hAnsiTheme="minorHAnsi" w:cstheme="minorHAnsi"/>
          <w:sz w:val="24"/>
          <w:szCs w:val="24"/>
          <w:lang w:val="sl-SI"/>
        </w:rPr>
        <w:t>Podpis: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t xml:space="preserve"> 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begin">
          <w:ffData>
            <w:name w:val="Besedilo670"/>
            <w:enabled/>
            <w:calcOnExit w:val="0"/>
            <w:textInput/>
          </w:ffData>
        </w:fldCha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instrText xml:space="preserve"> FORMTEXT </w:instrTex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separate"/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noProof/>
          <w:sz w:val="24"/>
          <w:szCs w:val="24"/>
          <w:lang w:val="sl-SI"/>
        </w:rPr>
        <w:t> </w:t>
      </w:r>
      <w:r w:rsidRPr="00C6442B">
        <w:rPr>
          <w:rFonts w:asciiTheme="minorHAnsi" w:hAnsiTheme="minorHAnsi" w:cstheme="minorHAnsi"/>
          <w:bCs/>
          <w:sz w:val="24"/>
          <w:szCs w:val="24"/>
          <w:lang w:val="sl-SI"/>
        </w:rPr>
        <w:fldChar w:fldCharType="end"/>
      </w:r>
    </w:p>
    <w:p w14:paraId="1979119E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4A595D1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F714E56" w14:textId="77777777" w:rsidR="00582F5A" w:rsidRPr="00C6442B" w:rsidRDefault="00582F5A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8D72A28" w14:textId="77A7EBBF" w:rsidR="00AB647B" w:rsidRPr="00C6442B" w:rsidRDefault="00AB647B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000BFF6B" w14:textId="67525741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CEA38F9" w14:textId="20988033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57AF2E8" w14:textId="28C5619C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73E6168" w14:textId="6F2BB46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AB513FB" w14:textId="0FCC7D7F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2F7279C" w14:textId="4EB7678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D0BC0C4" w14:textId="76EF22C6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F1604A2" w14:textId="1ABC9AB0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08711A0" w14:textId="68BC101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1C27B48" w14:textId="6D0037B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3C668162" w14:textId="437E6A0A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3B6C883" w14:textId="7637435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11F8D8A" w14:textId="7285C9A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1965321" w14:textId="4EFFE0D8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9619FBA" w14:textId="41397391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4136913" w14:textId="07B2F139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6DCB9B9" w14:textId="0CCDD9E2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502C6753" w14:textId="5284CC2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4B987DFC" w14:textId="3425FE8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ACED22A" w14:textId="6B6195D5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19BE00E5" w14:textId="2935160D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749BC7C9" w14:textId="174C6CC6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p w14:paraId="69F59A0E" w14:textId="77777777" w:rsidR="00C75476" w:rsidRPr="00C6442B" w:rsidRDefault="00C75476" w:rsidP="00C6442B">
      <w:pPr>
        <w:spacing w:line="276" w:lineRule="auto"/>
        <w:rPr>
          <w:rFonts w:asciiTheme="minorHAnsi" w:hAnsiTheme="minorHAnsi" w:cstheme="minorHAnsi"/>
          <w:sz w:val="24"/>
          <w:szCs w:val="24"/>
          <w:lang w:val="sl-SI"/>
        </w:rPr>
      </w:pPr>
    </w:p>
    <w:sectPr w:rsidR="00C75476" w:rsidRPr="00C6442B" w:rsidSect="008C571F">
      <w:headerReference w:type="default" r:id="rId7"/>
      <w:footerReference w:type="default" r:id="rId8"/>
      <w:pgSz w:w="11906" w:h="16838"/>
      <w:pgMar w:top="1417" w:right="1417" w:bottom="993" w:left="1417" w:header="72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6B6200" w14:textId="77777777" w:rsidR="00B954E5" w:rsidRDefault="00B954E5">
      <w:r>
        <w:separator/>
      </w:r>
    </w:p>
  </w:endnote>
  <w:endnote w:type="continuationSeparator" w:id="0">
    <w:p w14:paraId="03E9059A" w14:textId="77777777" w:rsidR="00B954E5" w:rsidRDefault="00B954E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"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C62F5F" w14:textId="77777777" w:rsidR="007357EB" w:rsidRDefault="007357EB">
    <w:pPr>
      <w:pStyle w:val="Noga"/>
    </w:pPr>
  </w:p>
  <w:p w14:paraId="0C14466D" w14:textId="77777777" w:rsidR="007357EB" w:rsidRDefault="007357EB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79368C" w14:textId="77777777" w:rsidR="00B954E5" w:rsidRDefault="00B954E5">
      <w:r>
        <w:separator/>
      </w:r>
    </w:p>
  </w:footnote>
  <w:footnote w:type="continuationSeparator" w:id="0">
    <w:p w14:paraId="05AEEB5B" w14:textId="77777777" w:rsidR="00B954E5" w:rsidRDefault="00B954E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ED0628" w14:textId="2659BC0F" w:rsidR="002D1E28" w:rsidRPr="008F5C8D" w:rsidRDefault="00225385" w:rsidP="00C54E2A">
    <w:pPr>
      <w:pStyle w:val="Glava"/>
      <w:pBdr>
        <w:bottom w:val="single" w:sz="4" w:space="1" w:color="auto"/>
      </w:pBdr>
      <w:jc w:val="left"/>
      <w:rPr>
        <w:rFonts w:asciiTheme="minorHAnsi" w:hAnsiTheme="minorHAnsi" w:cstheme="minorHAnsi"/>
        <w:sz w:val="24"/>
        <w:szCs w:val="24"/>
        <w:lang w:val="sl-SI"/>
      </w:rPr>
    </w:pPr>
    <w:r w:rsidRPr="008F5C8D">
      <w:rPr>
        <w:rFonts w:asciiTheme="minorHAnsi" w:hAnsiTheme="minorHAnsi" w:cstheme="minorHAnsi"/>
        <w:sz w:val="24"/>
        <w:szCs w:val="24"/>
        <w:lang w:val="sl-SI"/>
      </w:rPr>
      <w:t>Obrazec »Podatki o ponudniku«</w:t>
    </w:r>
  </w:p>
  <w:p w14:paraId="2911EFD2" w14:textId="77777777" w:rsidR="002D1E28" w:rsidRDefault="002D1E2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decimal"/>
      <w:pStyle w:val="Naslov1"/>
      <w:lvlText w:val="%1."/>
      <w:lvlJc w:val="left"/>
      <w:pPr>
        <w:tabs>
          <w:tab w:val="num" w:pos="0"/>
        </w:tabs>
        <w:ind w:left="567" w:hanging="567"/>
      </w:pPr>
    </w:lvl>
    <w:lvl w:ilvl="1">
      <w:start w:val="1"/>
      <w:numFmt w:val="decimal"/>
      <w:pStyle w:val="Naslov2"/>
      <w:lvlText w:val="%1.%2"/>
      <w:lvlJc w:val="left"/>
      <w:pPr>
        <w:tabs>
          <w:tab w:val="num" w:pos="0"/>
        </w:tabs>
        <w:ind w:left="567" w:hanging="567"/>
      </w:pPr>
    </w:lvl>
    <w:lvl w:ilvl="2">
      <w:start w:val="1"/>
      <w:numFmt w:val="decimal"/>
      <w:pStyle w:val="Naslov3"/>
      <w:lvlText w:val="%1.%2.%3"/>
      <w:lvlJc w:val="left"/>
      <w:pPr>
        <w:tabs>
          <w:tab w:val="num" w:pos="0"/>
        </w:tabs>
        <w:ind w:left="720" w:hanging="720"/>
      </w:pPr>
    </w:lvl>
    <w:lvl w:ilvl="3">
      <w:start w:val="1"/>
      <w:numFmt w:val="decimal"/>
      <w:pStyle w:val="Naslov4"/>
      <w:lvlText w:val="%1.%2.%3.%4"/>
      <w:lvlJc w:val="left"/>
      <w:pPr>
        <w:tabs>
          <w:tab w:val="num" w:pos="0"/>
        </w:tabs>
        <w:ind w:left="720" w:hanging="720"/>
      </w:pPr>
    </w:lvl>
    <w:lvl w:ilvl="4">
      <w:start w:val="1"/>
      <w:numFmt w:val="decimal"/>
      <w:pStyle w:val="Naslov5"/>
      <w:lvlText w:val="%1.%2.%3.%4.%5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pStyle w:val="Naslov6"/>
      <w:lvlText w:val="%1.%2.%3.%4.%5.%6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pStyle w:val="ZnakZnak1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" w15:restartNumberingAfterBreak="0">
    <w:nsid w:val="00000004"/>
    <w:multiLevelType w:val="multilevel"/>
    <w:tmpl w:val="CBE249CC"/>
    <w:name w:val="WW8Num4"/>
    <w:lvl w:ilvl="0">
      <w:start w:val="1"/>
      <w:numFmt w:val="bullet"/>
      <w:lvlText w:val="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08D63462"/>
    <w:multiLevelType w:val="multilevel"/>
    <w:tmpl w:val="91D6591C"/>
    <w:lvl w:ilvl="0">
      <w:start w:val="1"/>
      <w:numFmt w:val="bullet"/>
      <w:lvlText w:val="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5" w15:restartNumberingAfterBreak="0">
    <w:nsid w:val="28295B61"/>
    <w:multiLevelType w:val="multilevel"/>
    <w:tmpl w:val="DF9CFE88"/>
    <w:lvl w:ilvl="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620"/>
        </w:tabs>
        <w:ind w:left="162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 w15:restartNumberingAfterBreak="0">
    <w:nsid w:val="2A0964A0"/>
    <w:multiLevelType w:val="hybridMultilevel"/>
    <w:tmpl w:val="33F24B58"/>
    <w:lvl w:ilvl="0" w:tplc="CA362644">
      <w:numFmt w:val="bullet"/>
      <w:lvlText w:val="–"/>
      <w:lvlJc w:val="left"/>
      <w:pPr>
        <w:ind w:left="90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49311883"/>
    <w:multiLevelType w:val="multilevel"/>
    <w:tmpl w:val="0CBE1FB4"/>
    <w:lvl w:ilvl="0">
      <w:numFmt w:val="bullet"/>
      <w:lvlText w:val="–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sz w:val="22"/>
        <w:szCs w:val="22"/>
        <w:lang w:val="x-none"/>
      </w:rPr>
    </w:lvl>
    <w:lvl w:ilvl="1">
      <w:start w:val="4"/>
      <w:numFmt w:val="bullet"/>
      <w:lvlText w:val="-"/>
      <w:lvlJc w:val="left"/>
      <w:pPr>
        <w:tabs>
          <w:tab w:val="num" w:pos="1980"/>
        </w:tabs>
        <w:ind w:left="1980" w:hanging="360"/>
      </w:pPr>
      <w:rPr>
        <w:rFonts w:ascii="Calibri" w:hAnsi="Calibri" w:cs="Times New Roman"/>
        <w:sz w:val="22"/>
        <w:szCs w:val="22"/>
        <w:lang w:val="x-none"/>
      </w:rPr>
    </w:lvl>
    <w:lvl w:ilvl="2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8" w15:restartNumberingAfterBreak="0">
    <w:nsid w:val="6FB377BE"/>
    <w:multiLevelType w:val="hybridMultilevel"/>
    <w:tmpl w:val="253E415C"/>
    <w:lvl w:ilvl="0" w:tplc="1958A00A">
      <w:start w:val="4300"/>
      <w:numFmt w:val="bullet"/>
      <w:lvlText w:val="-"/>
      <w:lvlJc w:val="left"/>
      <w:pPr>
        <w:ind w:left="114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6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avaden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15521"/>
    <w:rsid w:val="00060336"/>
    <w:rsid w:val="00092FB0"/>
    <w:rsid w:val="000B23FB"/>
    <w:rsid w:val="000F5FBF"/>
    <w:rsid w:val="00127916"/>
    <w:rsid w:val="00192FE6"/>
    <w:rsid w:val="001C4F06"/>
    <w:rsid w:val="001E1CA0"/>
    <w:rsid w:val="001E2D3C"/>
    <w:rsid w:val="001F1CBA"/>
    <w:rsid w:val="001F33CE"/>
    <w:rsid w:val="00225385"/>
    <w:rsid w:val="00233CA4"/>
    <w:rsid w:val="00255D14"/>
    <w:rsid w:val="00262D9F"/>
    <w:rsid w:val="00285FFB"/>
    <w:rsid w:val="002D1E28"/>
    <w:rsid w:val="002E60EB"/>
    <w:rsid w:val="002E7F22"/>
    <w:rsid w:val="003607B2"/>
    <w:rsid w:val="00376E4E"/>
    <w:rsid w:val="00430578"/>
    <w:rsid w:val="004611D6"/>
    <w:rsid w:val="00533666"/>
    <w:rsid w:val="00535389"/>
    <w:rsid w:val="0054468F"/>
    <w:rsid w:val="005463BA"/>
    <w:rsid w:val="005629A1"/>
    <w:rsid w:val="00582F5A"/>
    <w:rsid w:val="005B3B84"/>
    <w:rsid w:val="005D067B"/>
    <w:rsid w:val="00620C27"/>
    <w:rsid w:val="006B18F8"/>
    <w:rsid w:val="006C27BE"/>
    <w:rsid w:val="006C60BF"/>
    <w:rsid w:val="007357EB"/>
    <w:rsid w:val="00761915"/>
    <w:rsid w:val="007F2650"/>
    <w:rsid w:val="007F5BFB"/>
    <w:rsid w:val="00857F77"/>
    <w:rsid w:val="008A51BF"/>
    <w:rsid w:val="008B1F7A"/>
    <w:rsid w:val="008C571F"/>
    <w:rsid w:val="008E05DD"/>
    <w:rsid w:val="008F5C8D"/>
    <w:rsid w:val="0090040C"/>
    <w:rsid w:val="00911CE4"/>
    <w:rsid w:val="009873CA"/>
    <w:rsid w:val="009A6CF5"/>
    <w:rsid w:val="009F1874"/>
    <w:rsid w:val="00A42D66"/>
    <w:rsid w:val="00A51262"/>
    <w:rsid w:val="00A7112C"/>
    <w:rsid w:val="00AB647B"/>
    <w:rsid w:val="00AC29AF"/>
    <w:rsid w:val="00AC4040"/>
    <w:rsid w:val="00AE2547"/>
    <w:rsid w:val="00B016BC"/>
    <w:rsid w:val="00B375B2"/>
    <w:rsid w:val="00B543EA"/>
    <w:rsid w:val="00B6318C"/>
    <w:rsid w:val="00B723F2"/>
    <w:rsid w:val="00B954E5"/>
    <w:rsid w:val="00BB60DD"/>
    <w:rsid w:val="00BF5C42"/>
    <w:rsid w:val="00C12DF2"/>
    <w:rsid w:val="00C47E45"/>
    <w:rsid w:val="00C54E2A"/>
    <w:rsid w:val="00C6442B"/>
    <w:rsid w:val="00C75476"/>
    <w:rsid w:val="00C82C03"/>
    <w:rsid w:val="00CB1A5D"/>
    <w:rsid w:val="00CE718D"/>
    <w:rsid w:val="00D257F2"/>
    <w:rsid w:val="00D46ED7"/>
    <w:rsid w:val="00D76247"/>
    <w:rsid w:val="00D93D0A"/>
    <w:rsid w:val="00D96C38"/>
    <w:rsid w:val="00E15521"/>
    <w:rsid w:val="00E22962"/>
    <w:rsid w:val="00E22DD9"/>
    <w:rsid w:val="00E872EE"/>
    <w:rsid w:val="00E9179D"/>
    <w:rsid w:val="00EA3E52"/>
    <w:rsid w:val="00EB1ACD"/>
    <w:rsid w:val="00EF1A94"/>
    <w:rsid w:val="00F00599"/>
    <w:rsid w:val="00F420A3"/>
    <w:rsid w:val="00FB6B59"/>
    <w:rsid w:val="00FC07A4"/>
    <w:rsid w:val="00FD56E3"/>
    <w:rsid w:val="00FE4DAF"/>
    <w:rsid w:val="00FF2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8913"/>
    <o:shapelayout v:ext="edit">
      <o:idmap v:ext="edit" data="1"/>
    </o:shapelayout>
  </w:shapeDefaults>
  <w:doNotEmbedSmartTags/>
  <w:decimalSymbol w:val=","/>
  <w:listSeparator w:val=";"/>
  <w14:docId w14:val="39748E69"/>
  <w15:chartTrackingRefBased/>
  <w15:docId w15:val="{61029431-E161-48CD-9C07-248987B91B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widowControl w:val="0"/>
      <w:suppressAutoHyphens/>
      <w:spacing w:line="240" w:lineRule="atLeast"/>
      <w:jc w:val="both"/>
    </w:pPr>
    <w:rPr>
      <w:rFonts w:ascii="Calibri" w:hAnsi="Calibri"/>
      <w:lang w:val="en-US" w:eastAsia="zh-CN"/>
    </w:rPr>
  </w:style>
  <w:style w:type="paragraph" w:styleId="Naslov1">
    <w:name w:val="heading 1"/>
    <w:basedOn w:val="Navaden"/>
    <w:next w:val="Navaden"/>
    <w:qFormat/>
    <w:pPr>
      <w:keepNext/>
      <w:numPr>
        <w:numId w:val="2"/>
      </w:numPr>
      <w:spacing w:before="360" w:after="240"/>
      <w:outlineLvl w:val="0"/>
    </w:pPr>
    <w:rPr>
      <w:caps/>
      <w:sz w:val="26"/>
      <w:szCs w:val="24"/>
      <w:lang w:val="x-none"/>
    </w:rPr>
  </w:style>
  <w:style w:type="paragraph" w:styleId="Naslov2">
    <w:name w:val="heading 2"/>
    <w:basedOn w:val="Naslov1"/>
    <w:next w:val="Navaden"/>
    <w:qFormat/>
    <w:pPr>
      <w:numPr>
        <w:ilvl w:val="1"/>
      </w:numPr>
      <w:outlineLvl w:val="1"/>
    </w:pPr>
    <w:rPr>
      <w:caps w:val="0"/>
      <w:sz w:val="24"/>
    </w:rPr>
  </w:style>
  <w:style w:type="paragraph" w:styleId="Naslov3">
    <w:name w:val="heading 3"/>
    <w:basedOn w:val="Naslov1"/>
    <w:next w:val="Navaden"/>
    <w:qFormat/>
    <w:pPr>
      <w:numPr>
        <w:ilvl w:val="2"/>
      </w:numPr>
      <w:outlineLvl w:val="2"/>
    </w:pPr>
    <w:rPr>
      <w:caps w:val="0"/>
      <w:sz w:val="24"/>
    </w:rPr>
  </w:style>
  <w:style w:type="paragraph" w:styleId="Naslov4">
    <w:name w:val="heading 4"/>
    <w:basedOn w:val="Naslov1"/>
    <w:next w:val="Navaden"/>
    <w:qFormat/>
    <w:pPr>
      <w:numPr>
        <w:ilvl w:val="3"/>
      </w:numPr>
      <w:spacing w:before="120"/>
      <w:outlineLvl w:val="3"/>
    </w:pPr>
    <w:rPr>
      <w:b/>
      <w:i/>
      <w:caps w:val="0"/>
      <w:sz w:val="22"/>
      <w:szCs w:val="22"/>
    </w:rPr>
  </w:style>
  <w:style w:type="paragraph" w:styleId="Naslov5">
    <w:name w:val="heading 5"/>
    <w:basedOn w:val="Navaden"/>
    <w:next w:val="Navaden"/>
    <w:qFormat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Naslov6">
    <w:name w:val="heading 6"/>
    <w:basedOn w:val="Navaden"/>
    <w:next w:val="Navaden"/>
    <w:qFormat/>
    <w:pPr>
      <w:numPr>
        <w:ilvl w:val="5"/>
        <w:numId w:val="2"/>
      </w:numPr>
      <w:spacing w:before="240" w:after="60"/>
      <w:outlineLvl w:val="5"/>
    </w:pPr>
    <w:rPr>
      <w:rFonts w:ascii="Times New Roman" w:hAnsi="Times New Roman"/>
      <w:i/>
      <w:sz w:val="22"/>
    </w:rPr>
  </w:style>
  <w:style w:type="paragraph" w:styleId="Naslov7">
    <w:name w:val="heading 7"/>
    <w:basedOn w:val="Navaden"/>
    <w:next w:val="Navaden"/>
    <w:qFormat/>
    <w:pPr>
      <w:numPr>
        <w:ilvl w:val="6"/>
        <w:numId w:val="2"/>
      </w:numPr>
      <w:spacing w:before="240" w:after="60"/>
      <w:outlineLvl w:val="6"/>
    </w:pPr>
  </w:style>
  <w:style w:type="paragraph" w:styleId="Naslov8">
    <w:name w:val="heading 8"/>
    <w:basedOn w:val="Navaden"/>
    <w:next w:val="Navaden"/>
    <w:qFormat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Naslov9">
    <w:name w:val="heading 9"/>
    <w:basedOn w:val="Navaden"/>
    <w:next w:val="Navaden"/>
    <w:qFormat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character" w:customStyle="1" w:styleId="WW8Num3z0">
    <w:name w:val="WW8Num3z0"/>
    <w:rPr>
      <w:b/>
      <w:i w:val="0"/>
    </w:rPr>
  </w:style>
  <w:style w:type="character" w:customStyle="1" w:styleId="WW8Num4z0">
    <w:name w:val="WW8Num4z0"/>
    <w:rPr>
      <w:sz w:val="22"/>
      <w:szCs w:val="22"/>
      <w:lang w:val="x-none"/>
    </w:rPr>
  </w:style>
  <w:style w:type="character" w:customStyle="1" w:styleId="WW8Num4z1">
    <w:name w:val="WW8Num4z1"/>
    <w:rPr>
      <w:rFonts w:ascii="Calibri" w:hAnsi="Calibri" w:cs="Times New Roman"/>
      <w:sz w:val="22"/>
      <w:szCs w:val="22"/>
      <w:lang w:val="x-none"/>
    </w:rPr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3z1">
    <w:name w:val="WW8Num3z1"/>
    <w:rPr>
      <w:rFonts w:ascii="Courier New" w:hAnsi="Courier New" w:cs="Courier New"/>
    </w:rPr>
  </w:style>
  <w:style w:type="character" w:customStyle="1" w:styleId="WW8Num3z2">
    <w:name w:val="WW8Num3z2"/>
    <w:rPr>
      <w:rFonts w:ascii="Wingdings" w:hAnsi="Wingdings" w:cs="Wingdings"/>
    </w:rPr>
  </w:style>
  <w:style w:type="character" w:customStyle="1" w:styleId="WW8Num3z3">
    <w:name w:val="WW8Num3z3"/>
    <w:rPr>
      <w:rFonts w:ascii="Symbol" w:hAnsi="Symbol" w:cs="Symbol"/>
    </w:rPr>
  </w:style>
  <w:style w:type="character" w:customStyle="1" w:styleId="WW8Num5z0">
    <w:name w:val="WW8Num5z0"/>
  </w:style>
  <w:style w:type="character" w:customStyle="1" w:styleId="WW8Num5z1">
    <w:name w:val="WW8Num5z1"/>
  </w:style>
  <w:style w:type="character" w:customStyle="1" w:styleId="WW8Num5z2">
    <w:name w:val="WW8Num5z2"/>
  </w:style>
  <w:style w:type="character" w:customStyle="1" w:styleId="WW8Num5z3">
    <w:name w:val="WW8Num5z3"/>
  </w:style>
  <w:style w:type="character" w:customStyle="1" w:styleId="WW8Num5z4">
    <w:name w:val="WW8Num5z4"/>
  </w:style>
  <w:style w:type="character" w:customStyle="1" w:styleId="WW8Num5z5">
    <w:name w:val="WW8Num5z5"/>
  </w:style>
  <w:style w:type="character" w:customStyle="1" w:styleId="WW8Num5z6">
    <w:name w:val="WW8Num5z6"/>
  </w:style>
  <w:style w:type="character" w:customStyle="1" w:styleId="WW8Num5z7">
    <w:name w:val="WW8Num5z7"/>
  </w:style>
  <w:style w:type="character" w:customStyle="1" w:styleId="WW8Num5z8">
    <w:name w:val="WW8Num5z8"/>
  </w:style>
  <w:style w:type="character" w:customStyle="1" w:styleId="WW8Num6z0">
    <w:name w:val="WW8Num6z0"/>
    <w:rPr>
      <w:rFonts w:ascii="Calibri" w:eastAsia="Times New Roman" w:hAnsi="Calibri" w:cs="Times New Roman"/>
    </w:rPr>
  </w:style>
  <w:style w:type="character" w:customStyle="1" w:styleId="WW8Num6z1">
    <w:name w:val="WW8Num6z1"/>
    <w:rPr>
      <w:rFonts w:ascii="Courier New" w:hAnsi="Courier New" w:cs="Courier New"/>
    </w:rPr>
  </w:style>
  <w:style w:type="character" w:customStyle="1" w:styleId="WW8Num6z2">
    <w:name w:val="WW8Num6z2"/>
    <w:rPr>
      <w:rFonts w:ascii="Wingdings" w:hAnsi="Wingdings" w:cs="Wingdings"/>
    </w:rPr>
  </w:style>
  <w:style w:type="character" w:customStyle="1" w:styleId="WW8Num6z3">
    <w:name w:val="WW8Num6z3"/>
    <w:rPr>
      <w:rFonts w:ascii="Symbol" w:hAnsi="Symbol" w:cs="Symbol"/>
    </w:rPr>
  </w:style>
  <w:style w:type="character" w:customStyle="1" w:styleId="WW8Num7z0">
    <w:name w:val="WW8Num7z0"/>
    <w:rPr>
      <w:rFonts w:ascii="Courier New" w:hAnsi="Courier New" w:cs="Courier New"/>
    </w:rPr>
  </w:style>
  <w:style w:type="character" w:customStyle="1" w:styleId="WW8Num7z2">
    <w:name w:val="WW8Num7z2"/>
    <w:rPr>
      <w:rFonts w:ascii="Wingdings" w:hAnsi="Wingdings" w:cs="Wingdings"/>
    </w:rPr>
  </w:style>
  <w:style w:type="character" w:customStyle="1" w:styleId="WW8Num7z3">
    <w:name w:val="WW8Num7z3"/>
    <w:rPr>
      <w:rFonts w:ascii="Symbol" w:hAnsi="Symbol" w:cs="Symbol"/>
    </w:rPr>
  </w:style>
  <w:style w:type="character" w:customStyle="1" w:styleId="WW8Num8z0">
    <w:name w:val="WW8Num8z0"/>
    <w:rPr>
      <w:rFonts w:ascii="Calibri" w:eastAsia="Times New Roman" w:hAnsi="Calibri" w:cs="Times New Roman"/>
    </w:rPr>
  </w:style>
  <w:style w:type="character" w:customStyle="1" w:styleId="WW8Num8z1">
    <w:name w:val="WW8Num8z1"/>
    <w:rPr>
      <w:rFonts w:ascii="Courier New" w:hAnsi="Courier New" w:cs="Courier New"/>
    </w:rPr>
  </w:style>
  <w:style w:type="character" w:customStyle="1" w:styleId="WW8Num8z2">
    <w:name w:val="WW8Num8z2"/>
    <w:rPr>
      <w:rFonts w:ascii="Wingdings" w:hAnsi="Wingdings" w:cs="Wingdings"/>
    </w:rPr>
  </w:style>
  <w:style w:type="character" w:customStyle="1" w:styleId="WW8Num8z3">
    <w:name w:val="WW8Num8z3"/>
    <w:rPr>
      <w:rFonts w:ascii="Symbol" w:hAnsi="Symbol" w:cs="Symbol"/>
    </w:rPr>
  </w:style>
  <w:style w:type="character" w:customStyle="1" w:styleId="WW8Num9z0">
    <w:name w:val="WW8Num9z0"/>
  </w:style>
  <w:style w:type="character" w:customStyle="1" w:styleId="WW8Num9z1">
    <w:name w:val="WW8Num9z1"/>
  </w:style>
  <w:style w:type="character" w:customStyle="1" w:styleId="WW8Num9z2">
    <w:name w:val="WW8Num9z2"/>
  </w:style>
  <w:style w:type="character" w:customStyle="1" w:styleId="WW8Num9z3">
    <w:name w:val="WW8Num9z3"/>
  </w:style>
  <w:style w:type="character" w:customStyle="1" w:styleId="WW8Num9z4">
    <w:name w:val="WW8Num9z4"/>
  </w:style>
  <w:style w:type="character" w:customStyle="1" w:styleId="WW8Num9z5">
    <w:name w:val="WW8Num9z5"/>
  </w:style>
  <w:style w:type="character" w:customStyle="1" w:styleId="WW8Num9z6">
    <w:name w:val="WW8Num9z6"/>
  </w:style>
  <w:style w:type="character" w:customStyle="1" w:styleId="WW8Num9z7">
    <w:name w:val="WW8Num9z7"/>
  </w:style>
  <w:style w:type="character" w:customStyle="1" w:styleId="WW8Num9z8">
    <w:name w:val="WW8Num9z8"/>
  </w:style>
  <w:style w:type="character" w:customStyle="1" w:styleId="WW8Num10z0">
    <w:name w:val="WW8Num10z0"/>
    <w:rPr>
      <w:rFonts w:ascii="Calibri" w:eastAsia="Times New Roman" w:hAnsi="Calibri" w:cs="Times New Roman"/>
    </w:rPr>
  </w:style>
  <w:style w:type="character" w:customStyle="1" w:styleId="WW8Num10z1">
    <w:name w:val="WW8Num10z1"/>
    <w:rPr>
      <w:rFonts w:ascii="Courier New" w:hAnsi="Courier New" w:cs="Courier New"/>
    </w:rPr>
  </w:style>
  <w:style w:type="character" w:customStyle="1" w:styleId="WW8Num10z2">
    <w:name w:val="WW8Num10z2"/>
    <w:rPr>
      <w:rFonts w:ascii="Wingdings" w:hAnsi="Wingdings" w:cs="Wingdings"/>
    </w:rPr>
  </w:style>
  <w:style w:type="character" w:customStyle="1" w:styleId="WW8Num10z3">
    <w:name w:val="WW8Num10z3"/>
    <w:rPr>
      <w:rFonts w:ascii="Symbol" w:hAnsi="Symbol" w:cs="Symbol"/>
    </w:rPr>
  </w:style>
  <w:style w:type="character" w:customStyle="1" w:styleId="WW8Num11z0">
    <w:name w:val="WW8Num11z0"/>
    <w:rPr>
      <w:rFonts w:ascii="Courier New" w:hAnsi="Courier New" w:cs="Courier New"/>
    </w:rPr>
  </w:style>
  <w:style w:type="character" w:customStyle="1" w:styleId="WW8Num11z2">
    <w:name w:val="WW8Num11z2"/>
    <w:rPr>
      <w:rFonts w:ascii="Wingdings" w:hAnsi="Wingdings" w:cs="Wingdings"/>
    </w:rPr>
  </w:style>
  <w:style w:type="character" w:customStyle="1" w:styleId="WW8Num11z3">
    <w:name w:val="WW8Num11z3"/>
    <w:rPr>
      <w:rFonts w:ascii="Symbol" w:hAnsi="Symbol" w:cs="Symbol"/>
    </w:rPr>
  </w:style>
  <w:style w:type="character" w:customStyle="1" w:styleId="WW8Num12z0">
    <w:name w:val="WW8Num12z0"/>
    <w:rPr>
      <w:rFonts w:ascii="Calibri" w:eastAsia="Times New Roman" w:hAnsi="Calibri" w:cs="Times New Roman"/>
    </w:rPr>
  </w:style>
  <w:style w:type="character" w:customStyle="1" w:styleId="WW8Num12z1">
    <w:name w:val="WW8Num12z1"/>
    <w:rPr>
      <w:rFonts w:ascii="Courier New" w:hAnsi="Courier New" w:cs="Courier New"/>
    </w:rPr>
  </w:style>
  <w:style w:type="character" w:customStyle="1" w:styleId="WW8Num12z2">
    <w:name w:val="WW8Num12z2"/>
    <w:rPr>
      <w:rFonts w:ascii="Wingdings" w:hAnsi="Wingdings" w:cs="Wingdings"/>
    </w:rPr>
  </w:style>
  <w:style w:type="character" w:customStyle="1" w:styleId="WW8Num12z3">
    <w:name w:val="WW8Num12z3"/>
    <w:rPr>
      <w:rFonts w:ascii="Symbol" w:hAnsi="Symbol" w:cs="Symbol"/>
    </w:rPr>
  </w:style>
  <w:style w:type="character" w:customStyle="1" w:styleId="WW8Num13z0">
    <w:name w:val="WW8Num13z0"/>
    <w:rPr>
      <w:b/>
      <w:i w:val="0"/>
    </w:rPr>
  </w:style>
  <w:style w:type="character" w:customStyle="1" w:styleId="WW8Num13z1">
    <w:name w:val="WW8Num13z1"/>
  </w:style>
  <w:style w:type="character" w:customStyle="1" w:styleId="WW8Num13z2">
    <w:name w:val="WW8Num13z2"/>
  </w:style>
  <w:style w:type="character" w:customStyle="1" w:styleId="WW8Num13z3">
    <w:name w:val="WW8Num13z3"/>
  </w:style>
  <w:style w:type="character" w:customStyle="1" w:styleId="WW8Num13z4">
    <w:name w:val="WW8Num13z4"/>
  </w:style>
  <w:style w:type="character" w:customStyle="1" w:styleId="WW8Num13z5">
    <w:name w:val="WW8Num13z5"/>
  </w:style>
  <w:style w:type="character" w:customStyle="1" w:styleId="WW8Num13z6">
    <w:name w:val="WW8Num13z6"/>
  </w:style>
  <w:style w:type="character" w:customStyle="1" w:styleId="WW8Num13z7">
    <w:name w:val="WW8Num13z7"/>
  </w:style>
  <w:style w:type="character" w:customStyle="1" w:styleId="WW8Num13z8">
    <w:name w:val="WW8Num13z8"/>
  </w:style>
  <w:style w:type="character" w:customStyle="1" w:styleId="WW8Num14z0">
    <w:name w:val="WW8Num14z0"/>
    <w:rPr>
      <w:rFonts w:ascii="Calibri" w:eastAsia="Times New Roman" w:hAnsi="Calibri" w:cs="Times New Roman"/>
    </w:rPr>
  </w:style>
  <w:style w:type="character" w:customStyle="1" w:styleId="WW8Num14z1">
    <w:name w:val="WW8Num14z1"/>
    <w:rPr>
      <w:rFonts w:ascii="Courier New" w:hAnsi="Courier New" w:cs="Courier New"/>
    </w:rPr>
  </w:style>
  <w:style w:type="character" w:customStyle="1" w:styleId="WW8Num14z2">
    <w:name w:val="WW8Num14z2"/>
    <w:rPr>
      <w:rFonts w:ascii="Wingdings" w:hAnsi="Wingdings" w:cs="Wingdings"/>
    </w:rPr>
  </w:style>
  <w:style w:type="character" w:customStyle="1" w:styleId="WW8Num14z3">
    <w:name w:val="WW8Num14z3"/>
    <w:rPr>
      <w:rFonts w:ascii="Symbol" w:hAnsi="Symbol" w:cs="Symbol"/>
    </w:rPr>
  </w:style>
  <w:style w:type="character" w:customStyle="1" w:styleId="WW8Num15z0">
    <w:name w:val="WW8Num15z0"/>
    <w:rPr>
      <w:rFonts w:ascii="Calibri" w:eastAsia="Times New Roman" w:hAnsi="Calibri" w:cs="Times New Roman"/>
    </w:rPr>
  </w:style>
  <w:style w:type="character" w:customStyle="1" w:styleId="WW8Num15z1">
    <w:name w:val="WW8Num15z1"/>
    <w:rPr>
      <w:rFonts w:ascii="Courier New" w:hAnsi="Courier New" w:cs="Courier New"/>
    </w:rPr>
  </w:style>
  <w:style w:type="character" w:customStyle="1" w:styleId="WW8Num15z2">
    <w:name w:val="WW8Num15z2"/>
    <w:rPr>
      <w:rFonts w:ascii="Wingdings" w:hAnsi="Wingdings" w:cs="Wingdings"/>
    </w:rPr>
  </w:style>
  <w:style w:type="character" w:customStyle="1" w:styleId="WW8Num15z3">
    <w:name w:val="WW8Num15z3"/>
    <w:rPr>
      <w:rFonts w:ascii="Symbol" w:hAnsi="Symbol" w:cs="Symbol"/>
    </w:rPr>
  </w:style>
  <w:style w:type="character" w:customStyle="1" w:styleId="WW8Num16z0">
    <w:name w:val="WW8Num16z0"/>
    <w:rPr>
      <w:rFonts w:ascii="Helv" w:hAnsi="Helv" w:cs="Helv"/>
      <w:sz w:val="20"/>
    </w:rPr>
  </w:style>
  <w:style w:type="character" w:customStyle="1" w:styleId="WW8Num16z1">
    <w:name w:val="WW8Num16z1"/>
  </w:style>
  <w:style w:type="character" w:customStyle="1" w:styleId="WW8Num16z2">
    <w:name w:val="WW8Num16z2"/>
  </w:style>
  <w:style w:type="character" w:customStyle="1" w:styleId="WW8Num16z3">
    <w:name w:val="WW8Num16z3"/>
  </w:style>
  <w:style w:type="character" w:customStyle="1" w:styleId="WW8Num16z4">
    <w:name w:val="WW8Num16z4"/>
  </w:style>
  <w:style w:type="character" w:customStyle="1" w:styleId="WW8Num16z5">
    <w:name w:val="WW8Num16z5"/>
  </w:style>
  <w:style w:type="character" w:customStyle="1" w:styleId="WW8Num16z6">
    <w:name w:val="WW8Num16z6"/>
  </w:style>
  <w:style w:type="character" w:customStyle="1" w:styleId="WW8Num16z7">
    <w:name w:val="WW8Num16z7"/>
  </w:style>
  <w:style w:type="character" w:customStyle="1" w:styleId="WW8Num16z8">
    <w:name w:val="WW8Num16z8"/>
  </w:style>
  <w:style w:type="character" w:customStyle="1" w:styleId="WW8Num17z0">
    <w:name w:val="WW8Num17z0"/>
    <w:rPr>
      <w:rFonts w:ascii="Symbol" w:hAnsi="Symbol" w:cs="Symbol"/>
    </w:rPr>
  </w:style>
  <w:style w:type="character" w:customStyle="1" w:styleId="WW8Num17z1">
    <w:name w:val="WW8Num17z1"/>
    <w:rPr>
      <w:rFonts w:ascii="Courier New" w:hAnsi="Courier New" w:cs="Courier New"/>
    </w:rPr>
  </w:style>
  <w:style w:type="character" w:customStyle="1" w:styleId="WW8Num17z2">
    <w:name w:val="WW8Num17z2"/>
    <w:rPr>
      <w:rFonts w:ascii="Wingdings" w:hAnsi="Wingdings" w:cs="Wingdings"/>
    </w:rPr>
  </w:style>
  <w:style w:type="character" w:customStyle="1" w:styleId="WW8Num18z0">
    <w:name w:val="WW8Num18z0"/>
    <w:rPr>
      <w:rFonts w:ascii="Symbol" w:hAnsi="Symbol" w:cs="Symbol"/>
    </w:rPr>
  </w:style>
  <w:style w:type="character" w:customStyle="1" w:styleId="WW8Num18z1">
    <w:name w:val="WW8Num18z1"/>
    <w:rPr>
      <w:rFonts w:ascii="Courier New" w:hAnsi="Courier New" w:cs="Courier New"/>
    </w:rPr>
  </w:style>
  <w:style w:type="character" w:customStyle="1" w:styleId="WW8Num18z2">
    <w:name w:val="WW8Num18z2"/>
    <w:rPr>
      <w:rFonts w:ascii="Wingdings" w:hAnsi="Wingdings" w:cs="Wingdings"/>
    </w:rPr>
  </w:style>
  <w:style w:type="character" w:customStyle="1" w:styleId="WW8Num19z0">
    <w:name w:val="WW8Num19z0"/>
    <w:rPr>
      <w:rFonts w:ascii="Symbol" w:hAnsi="Symbol" w:cs="Symbol"/>
    </w:rPr>
  </w:style>
  <w:style w:type="character" w:customStyle="1" w:styleId="WW8Num19z1">
    <w:name w:val="WW8Num19z1"/>
    <w:rPr>
      <w:rFonts w:ascii="Courier New" w:hAnsi="Courier New" w:cs="Courier New"/>
    </w:rPr>
  </w:style>
  <w:style w:type="character" w:customStyle="1" w:styleId="WW8Num19z2">
    <w:name w:val="WW8Num19z2"/>
    <w:rPr>
      <w:rFonts w:ascii="Wingdings" w:hAnsi="Wingdings" w:cs="Wingdings"/>
    </w:rPr>
  </w:style>
  <w:style w:type="character" w:customStyle="1" w:styleId="WW8Num20z0">
    <w:name w:val="WW8Num20z0"/>
    <w:rPr>
      <w:rFonts w:ascii="Symbol" w:hAnsi="Symbol" w:cs="Symbol"/>
    </w:rPr>
  </w:style>
  <w:style w:type="character" w:customStyle="1" w:styleId="WW8Num20z1">
    <w:name w:val="WW8Num20z1"/>
    <w:rPr>
      <w:rFonts w:ascii="Courier New" w:hAnsi="Courier New" w:cs="Courier New"/>
    </w:rPr>
  </w:style>
  <w:style w:type="character" w:customStyle="1" w:styleId="WW8Num20z2">
    <w:name w:val="WW8Num20z2"/>
    <w:rPr>
      <w:rFonts w:ascii="Wingdings" w:hAnsi="Wingdings" w:cs="Wingdings"/>
    </w:rPr>
  </w:style>
  <w:style w:type="character" w:customStyle="1" w:styleId="WW8Num21z0">
    <w:name w:val="WW8Num21z0"/>
    <w:rPr>
      <w:rFonts w:ascii="Symbol" w:hAnsi="Symbol" w:cs="Symbol"/>
    </w:rPr>
  </w:style>
  <w:style w:type="character" w:customStyle="1" w:styleId="WW8Num21z1">
    <w:name w:val="WW8Num21z1"/>
    <w:rPr>
      <w:rFonts w:ascii="Courier New" w:hAnsi="Courier New" w:cs="Courier New"/>
    </w:rPr>
  </w:style>
  <w:style w:type="character" w:customStyle="1" w:styleId="WW8Num21z2">
    <w:name w:val="WW8Num21z2"/>
    <w:rPr>
      <w:rFonts w:ascii="Wingdings" w:hAnsi="Wingdings" w:cs="Wingdings"/>
    </w:rPr>
  </w:style>
  <w:style w:type="character" w:customStyle="1" w:styleId="WW8Num22z0">
    <w:name w:val="WW8Num22z0"/>
    <w:rPr>
      <w:rFonts w:ascii="Symbol" w:hAnsi="Symbol" w:cs="Symbol"/>
    </w:rPr>
  </w:style>
  <w:style w:type="character" w:customStyle="1" w:styleId="WW8Num22z1">
    <w:name w:val="WW8Num22z1"/>
    <w:rPr>
      <w:rFonts w:ascii="Courier New" w:hAnsi="Courier New" w:cs="Courier New"/>
    </w:rPr>
  </w:style>
  <w:style w:type="character" w:customStyle="1" w:styleId="WW8Num22z2">
    <w:name w:val="WW8Num22z2"/>
    <w:rPr>
      <w:rFonts w:ascii="Wingdings" w:hAnsi="Wingdings" w:cs="Wingdings"/>
    </w:rPr>
  </w:style>
  <w:style w:type="character" w:customStyle="1" w:styleId="WW8Num23z0">
    <w:name w:val="WW8Num23z0"/>
    <w:rPr>
      <w:rFonts w:ascii="Calibri" w:eastAsia="Times New Roman" w:hAnsi="Calibri" w:cs="Times New Roman"/>
    </w:rPr>
  </w:style>
  <w:style w:type="character" w:customStyle="1" w:styleId="WW8Num23z1">
    <w:name w:val="WW8Num23z1"/>
    <w:rPr>
      <w:rFonts w:ascii="Courier New" w:hAnsi="Courier New" w:cs="Courier New"/>
    </w:rPr>
  </w:style>
  <w:style w:type="character" w:customStyle="1" w:styleId="WW8Num23z2">
    <w:name w:val="WW8Num23z2"/>
    <w:rPr>
      <w:rFonts w:ascii="Wingdings" w:hAnsi="Wingdings" w:cs="Wingdings"/>
    </w:rPr>
  </w:style>
  <w:style w:type="character" w:customStyle="1" w:styleId="WW8Num23z3">
    <w:name w:val="WW8Num23z3"/>
    <w:rPr>
      <w:rFonts w:ascii="Symbol" w:hAnsi="Symbol" w:cs="Symbol"/>
    </w:rPr>
  </w:style>
  <w:style w:type="character" w:customStyle="1" w:styleId="WW8Num24z0">
    <w:name w:val="WW8Num24z0"/>
    <w:rPr>
      <w:rFonts w:ascii="Helv" w:hAnsi="Helv" w:cs="Helv"/>
      <w:sz w:val="20"/>
    </w:rPr>
  </w:style>
  <w:style w:type="character" w:customStyle="1" w:styleId="WW8Num24z1">
    <w:name w:val="WW8Num24z1"/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Symbol" w:hAnsi="Symbol" w:cs="Symbol"/>
    </w:rPr>
  </w:style>
  <w:style w:type="character" w:customStyle="1" w:styleId="WW8Num25z1">
    <w:name w:val="WW8Num25z1"/>
    <w:rPr>
      <w:rFonts w:ascii="Courier New" w:hAnsi="Courier New" w:cs="Courier New"/>
    </w:rPr>
  </w:style>
  <w:style w:type="character" w:customStyle="1" w:styleId="WW8Num25z2">
    <w:name w:val="WW8Num25z2"/>
    <w:rPr>
      <w:rFonts w:ascii="Wingdings" w:hAnsi="Wingdings" w:cs="Wingdings"/>
    </w:rPr>
  </w:style>
  <w:style w:type="character" w:customStyle="1" w:styleId="WW8Num26z0">
    <w:name w:val="WW8Num26z0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7z0">
    <w:name w:val="WW8Num27z0"/>
    <w:rPr>
      <w:rFonts w:ascii="Symbol" w:hAnsi="Symbol" w:cs="Symbol"/>
    </w:rPr>
  </w:style>
  <w:style w:type="character" w:customStyle="1" w:styleId="WW8Num27z1">
    <w:name w:val="WW8Num27z1"/>
    <w:rPr>
      <w:rFonts w:ascii="Courier New" w:hAnsi="Courier New" w:cs="Courier New"/>
    </w:rPr>
  </w:style>
  <w:style w:type="character" w:customStyle="1" w:styleId="WW8Num27z2">
    <w:name w:val="WW8Num27z2"/>
    <w:rPr>
      <w:rFonts w:ascii="Wingdings" w:hAnsi="Wingdings" w:cs="Wingdings"/>
    </w:rPr>
  </w:style>
  <w:style w:type="character" w:customStyle="1" w:styleId="WW8Num28z0">
    <w:name w:val="WW8Num28z0"/>
    <w:rPr>
      <w:sz w:val="22"/>
      <w:szCs w:val="22"/>
      <w:lang w:val="x-none"/>
    </w:rPr>
  </w:style>
  <w:style w:type="character" w:customStyle="1" w:styleId="WW8Num28z1">
    <w:name w:val="WW8Num28z1"/>
    <w:rPr>
      <w:rFonts w:ascii="Calibri" w:eastAsia="Times New Roman" w:hAnsi="Calibri" w:cs="Times New Roman"/>
      <w:sz w:val="22"/>
      <w:szCs w:val="22"/>
      <w:lang w:val="x-none"/>
    </w:rPr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0">
    <w:name w:val="WW8Num29z0"/>
  </w:style>
  <w:style w:type="character" w:customStyle="1" w:styleId="WW8Num29z1">
    <w:name w:val="WW8Num29z1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0">
    <w:name w:val="WW8Num30z0"/>
    <w:rPr>
      <w:rFonts w:ascii="Arial" w:eastAsia="Arial Unicode MS" w:hAnsi="Arial" w:cs="Arial"/>
    </w:rPr>
  </w:style>
  <w:style w:type="character" w:customStyle="1" w:styleId="WW8Num30z1">
    <w:name w:val="WW8Num30z1"/>
    <w:rPr>
      <w:rFonts w:ascii="Courier New" w:hAnsi="Courier New" w:cs="Courier New"/>
    </w:rPr>
  </w:style>
  <w:style w:type="character" w:customStyle="1" w:styleId="WW8Num30z2">
    <w:name w:val="WW8Num30z2"/>
    <w:rPr>
      <w:rFonts w:ascii="Wingdings" w:hAnsi="Wingdings" w:cs="Wingdings"/>
    </w:rPr>
  </w:style>
  <w:style w:type="character" w:customStyle="1" w:styleId="WW8Num30z3">
    <w:name w:val="WW8Num30z3"/>
    <w:rPr>
      <w:rFonts w:ascii="Symbol" w:hAnsi="Symbol" w:cs="Symbol"/>
    </w:rPr>
  </w:style>
  <w:style w:type="character" w:customStyle="1" w:styleId="WW8Num31z0">
    <w:name w:val="WW8Num31z0"/>
    <w:rPr>
      <w:rFonts w:ascii="Calibri" w:eastAsia="Times New Roman" w:hAnsi="Calibri" w:cs="Times New Roman"/>
    </w:rPr>
  </w:style>
  <w:style w:type="character" w:customStyle="1" w:styleId="WW8Num31z1">
    <w:name w:val="WW8Num31z1"/>
    <w:rPr>
      <w:rFonts w:ascii="Courier New" w:hAnsi="Courier New" w:cs="Courier New"/>
    </w:rPr>
  </w:style>
  <w:style w:type="character" w:customStyle="1" w:styleId="WW8Num31z2">
    <w:name w:val="WW8Num31z2"/>
    <w:rPr>
      <w:rFonts w:ascii="Wingdings" w:hAnsi="Wingdings" w:cs="Wingdings"/>
    </w:rPr>
  </w:style>
  <w:style w:type="character" w:customStyle="1" w:styleId="WW8Num31z3">
    <w:name w:val="WW8Num31z3"/>
    <w:rPr>
      <w:rFonts w:ascii="Symbol" w:hAnsi="Symbol" w:cs="Symbol"/>
    </w:rPr>
  </w:style>
  <w:style w:type="character" w:customStyle="1" w:styleId="WW8Num32z0">
    <w:name w:val="WW8Num32z0"/>
    <w:rPr>
      <w:rFonts w:ascii="Symbol" w:eastAsia="Times New Roman" w:hAnsi="Symbol" w:cs="Times New Roman"/>
    </w:rPr>
  </w:style>
  <w:style w:type="character" w:customStyle="1" w:styleId="WW8Num32z1">
    <w:name w:val="WW8Num32z1"/>
    <w:rPr>
      <w:rFonts w:ascii="Courier New" w:hAnsi="Courier New" w:cs="Courier New"/>
    </w:rPr>
  </w:style>
  <w:style w:type="character" w:customStyle="1" w:styleId="WW8Num32z2">
    <w:name w:val="WW8Num32z2"/>
    <w:rPr>
      <w:rFonts w:ascii="Wingdings" w:hAnsi="Wingdings" w:cs="Wingdings"/>
    </w:rPr>
  </w:style>
  <w:style w:type="character" w:customStyle="1" w:styleId="WW8Num32z3">
    <w:name w:val="WW8Num32z3"/>
    <w:rPr>
      <w:rFonts w:ascii="Symbol" w:hAnsi="Symbol" w:cs="Symbol"/>
    </w:rPr>
  </w:style>
  <w:style w:type="character" w:customStyle="1" w:styleId="WW8Num33z0">
    <w:name w:val="WW8Num33z0"/>
    <w:rPr>
      <w:rFonts w:ascii="Wingdings" w:hAnsi="Wingdings" w:cs="Wingdings"/>
    </w:rPr>
  </w:style>
  <w:style w:type="character" w:customStyle="1" w:styleId="WW8Num33z1">
    <w:name w:val="WW8Num33z1"/>
    <w:rPr>
      <w:rFonts w:ascii="Courier New" w:hAnsi="Courier New" w:cs="Courier New"/>
    </w:rPr>
  </w:style>
  <w:style w:type="character" w:customStyle="1" w:styleId="WW8Num33z3">
    <w:name w:val="WW8Num33z3"/>
    <w:rPr>
      <w:rFonts w:ascii="Symbol" w:hAnsi="Symbol" w:cs="Symbol"/>
    </w:rPr>
  </w:style>
  <w:style w:type="character" w:customStyle="1" w:styleId="Privzetapisavaodstavka1">
    <w:name w:val="Privzeta pisava odstavka1"/>
    <w:rPr>
      <w:i/>
      <w:sz w:val="24"/>
      <w:szCs w:val="24"/>
      <w:lang w:val="en-US" w:bidi="ar-SA"/>
    </w:rPr>
  </w:style>
  <w:style w:type="character" w:customStyle="1" w:styleId="H1Znak">
    <w:name w:val="H1 Znak"/>
    <w:rPr>
      <w:rFonts w:eastAsia="Times New Roman"/>
      <w:caps/>
      <w:sz w:val="26"/>
      <w:szCs w:val="24"/>
      <w:lang w:val="x-none"/>
    </w:rPr>
  </w:style>
  <w:style w:type="character" w:customStyle="1" w:styleId="H2Znak">
    <w:name w:val="H2 Znak"/>
    <w:rPr>
      <w:rFonts w:eastAsia="Times New Roman"/>
      <w:smallCaps/>
      <w:sz w:val="24"/>
      <w:szCs w:val="24"/>
      <w:lang w:val="x-none"/>
    </w:rPr>
  </w:style>
  <w:style w:type="character" w:customStyle="1" w:styleId="H3Znak">
    <w:name w:val="H3 Znak"/>
    <w:rPr>
      <w:rFonts w:eastAsia="Times New Roman"/>
      <w:sz w:val="24"/>
      <w:szCs w:val="24"/>
      <w:lang w:val="x-none"/>
    </w:rPr>
  </w:style>
  <w:style w:type="character" w:customStyle="1" w:styleId="Znak8">
    <w:name w:val="Znak8"/>
    <w:rPr>
      <w:rFonts w:eastAsia="Times New Roman"/>
      <w:b/>
      <w:i/>
      <w:sz w:val="22"/>
      <w:szCs w:val="22"/>
      <w:lang w:val="x-none"/>
    </w:rPr>
  </w:style>
  <w:style w:type="character" w:customStyle="1" w:styleId="Znak7">
    <w:name w:val="Znak7"/>
    <w:rPr>
      <w:rFonts w:eastAsia="Times New Roman"/>
      <w:sz w:val="22"/>
      <w:lang w:val="en-US"/>
    </w:rPr>
  </w:style>
  <w:style w:type="character" w:customStyle="1" w:styleId="Znak6">
    <w:name w:val="Znak6"/>
    <w:rPr>
      <w:rFonts w:ascii="Times New Roman" w:eastAsia="Times New Roman" w:hAnsi="Times New Roman" w:cs="Times New Roman"/>
      <w:i/>
      <w:sz w:val="22"/>
      <w:lang w:val="en-US"/>
    </w:rPr>
  </w:style>
  <w:style w:type="character" w:customStyle="1" w:styleId="Heading7donotuseZnak">
    <w:name w:val="Heading 7 (do not use) Znak"/>
    <w:rPr>
      <w:rFonts w:eastAsia="Times New Roman"/>
      <w:lang w:val="en-US"/>
    </w:rPr>
  </w:style>
  <w:style w:type="character" w:customStyle="1" w:styleId="Heading8donotuseZnak">
    <w:name w:val="Heading 8 (do not use) Znak"/>
    <w:rPr>
      <w:rFonts w:eastAsia="Times New Roman"/>
      <w:i/>
      <w:lang w:val="en-US"/>
    </w:rPr>
  </w:style>
  <w:style w:type="character" w:customStyle="1" w:styleId="Heading9donotuseZnak">
    <w:name w:val="Heading 9 (do not use) Znak"/>
    <w:rPr>
      <w:rFonts w:eastAsia="Times New Roman"/>
      <w:b/>
      <w:i/>
      <w:sz w:val="18"/>
      <w:lang w:val="en-US"/>
    </w:rPr>
  </w:style>
  <w:style w:type="character" w:customStyle="1" w:styleId="Znak5">
    <w:name w:val="Znak5"/>
    <w:rPr>
      <w:rFonts w:ascii="Calibri" w:eastAsia="Times New Roman" w:hAnsi="Calibri" w:cs="Times New Roman"/>
      <w:sz w:val="20"/>
      <w:szCs w:val="20"/>
      <w:lang w:val="en-US"/>
    </w:rPr>
  </w:style>
  <w:style w:type="character" w:customStyle="1" w:styleId="Znak4">
    <w:name w:val="Znak4"/>
    <w:rPr>
      <w:rFonts w:ascii="Arial" w:eastAsia="Times New Roman" w:hAnsi="Arial" w:cs="Times New Roman"/>
      <w:b/>
      <w:sz w:val="36"/>
      <w:szCs w:val="20"/>
      <w:lang w:val="en-US"/>
    </w:rPr>
  </w:style>
  <w:style w:type="character" w:customStyle="1" w:styleId="Znak3">
    <w:name w:val="Znak3"/>
    <w:rPr>
      <w:rFonts w:ascii="Tahoma" w:eastAsia="Times New Roman" w:hAnsi="Tahoma" w:cs="Tahoma"/>
      <w:sz w:val="16"/>
      <w:szCs w:val="16"/>
      <w:lang w:val="en-US"/>
    </w:rPr>
  </w:style>
  <w:style w:type="character" w:customStyle="1" w:styleId="Znak2">
    <w:name w:val="Znak2"/>
    <w:rPr>
      <w:rFonts w:ascii="Calibri" w:eastAsia="Times New Roman" w:hAnsi="Calibri" w:cs="Times New Roman"/>
      <w:sz w:val="20"/>
      <w:szCs w:val="20"/>
      <w:lang w:val="en-US"/>
    </w:rPr>
  </w:style>
  <w:style w:type="character" w:styleId="Hiperpovezava">
    <w:name w:val="Hyperlink"/>
    <w:rPr>
      <w:color w:val="0000FF"/>
      <w:u w:val="single"/>
    </w:rPr>
  </w:style>
  <w:style w:type="character" w:styleId="tevilkastrani">
    <w:name w:val="page number"/>
  </w:style>
  <w:style w:type="character" w:customStyle="1" w:styleId="Komentar-sklic1">
    <w:name w:val="Komentar - sklic1"/>
    <w:rPr>
      <w:sz w:val="16"/>
      <w:szCs w:val="16"/>
    </w:rPr>
  </w:style>
  <w:style w:type="character" w:customStyle="1" w:styleId="Znak1">
    <w:name w:val="Znak1"/>
    <w:rPr>
      <w:rFonts w:eastAsia="Times New Roman"/>
      <w:lang w:val="en-US"/>
    </w:rPr>
  </w:style>
  <w:style w:type="character" w:customStyle="1" w:styleId="Znak">
    <w:name w:val="Znak"/>
    <w:rPr>
      <w:rFonts w:eastAsia="Times New Roman"/>
      <w:b/>
      <w:bCs/>
      <w:lang w:val="en-US"/>
    </w:rPr>
  </w:style>
  <w:style w:type="paragraph" w:customStyle="1" w:styleId="Naslov10">
    <w:name w:val="Naslov1"/>
    <w:basedOn w:val="Navaden"/>
    <w:next w:val="Navaden"/>
    <w:pPr>
      <w:spacing w:line="240" w:lineRule="auto"/>
      <w:jc w:val="center"/>
    </w:pPr>
    <w:rPr>
      <w:rFonts w:ascii="Arial" w:hAnsi="Arial" w:cs="Arial"/>
      <w:b/>
      <w:sz w:val="36"/>
    </w:rPr>
  </w:style>
  <w:style w:type="paragraph" w:styleId="Telobesedila">
    <w:name w:val="Body Text"/>
    <w:basedOn w:val="Navaden"/>
    <w:pPr>
      <w:spacing w:after="140" w:line="288" w:lineRule="auto"/>
    </w:pPr>
  </w:style>
  <w:style w:type="paragraph" w:styleId="Seznam">
    <w:name w:val="List"/>
    <w:basedOn w:val="Telobesedila"/>
    <w:rPr>
      <w:rFonts w:cs="Mangal"/>
    </w:rPr>
  </w:style>
  <w:style w:type="paragraph" w:styleId="Napis">
    <w:name w:val="caption"/>
    <w:basedOn w:val="Navaden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Kazalo">
    <w:name w:val="Kazalo"/>
    <w:basedOn w:val="Navaden"/>
    <w:pPr>
      <w:suppressLineNumbers/>
    </w:pPr>
    <w:rPr>
      <w:rFonts w:cs="Mangal"/>
    </w:rPr>
  </w:style>
  <w:style w:type="paragraph" w:styleId="Glava">
    <w:name w:val="header"/>
    <w:basedOn w:val="Navaden"/>
    <w:link w:val="GlavaZnak"/>
    <w:pPr>
      <w:tabs>
        <w:tab w:val="center" w:pos="4320"/>
        <w:tab w:val="right" w:pos="8640"/>
      </w:tabs>
    </w:pPr>
  </w:style>
  <w:style w:type="paragraph" w:styleId="Besedilooblaka">
    <w:name w:val="Balloon Text"/>
    <w:basedOn w:val="Navaden"/>
    <w:pPr>
      <w:spacing w:line="240" w:lineRule="auto"/>
    </w:pPr>
    <w:rPr>
      <w:rFonts w:ascii="Tahoma" w:hAnsi="Tahoma" w:cs="Tahoma"/>
      <w:sz w:val="16"/>
      <w:szCs w:val="16"/>
    </w:rPr>
  </w:style>
  <w:style w:type="paragraph" w:styleId="Noga">
    <w:name w:val="footer"/>
    <w:basedOn w:val="Navaden"/>
    <w:link w:val="NogaZnak"/>
    <w:uiPriority w:val="99"/>
    <w:pPr>
      <w:tabs>
        <w:tab w:val="center" w:pos="4536"/>
        <w:tab w:val="right" w:pos="9072"/>
      </w:tabs>
      <w:spacing w:line="240" w:lineRule="auto"/>
    </w:pPr>
  </w:style>
  <w:style w:type="paragraph" w:customStyle="1" w:styleId="ZDGName">
    <w:name w:val="Z_DGName"/>
    <w:basedOn w:val="Navaden"/>
    <w:pPr>
      <w:spacing w:line="240" w:lineRule="auto"/>
      <w:ind w:right="85"/>
    </w:pPr>
    <w:rPr>
      <w:sz w:val="16"/>
      <w:lang w:val="fr-FR"/>
    </w:rPr>
  </w:style>
  <w:style w:type="paragraph" w:customStyle="1" w:styleId="Komentar-besedilo1">
    <w:name w:val="Komentar - besedilo1"/>
    <w:basedOn w:val="Navaden"/>
  </w:style>
  <w:style w:type="paragraph" w:styleId="Zadevapripombe">
    <w:name w:val="annotation subject"/>
    <w:basedOn w:val="Komentar-besedilo1"/>
    <w:next w:val="Komentar-besedilo1"/>
    <w:rPr>
      <w:b/>
      <w:bCs/>
    </w:rPr>
  </w:style>
  <w:style w:type="paragraph" w:customStyle="1" w:styleId="Revizija1">
    <w:name w:val="Revizija1"/>
    <w:pPr>
      <w:suppressAutoHyphens/>
    </w:pPr>
    <w:rPr>
      <w:rFonts w:ascii="Calibri" w:hAnsi="Calibri"/>
      <w:lang w:val="en-US" w:eastAsia="zh-CN"/>
    </w:rPr>
  </w:style>
  <w:style w:type="paragraph" w:customStyle="1" w:styleId="Odstavekseznama1">
    <w:name w:val="Odstavek seznama1"/>
    <w:basedOn w:val="Navaden"/>
    <w:pPr>
      <w:ind w:left="720"/>
      <w:contextualSpacing/>
      <w:jc w:val="left"/>
    </w:pPr>
    <w:rPr>
      <w:rFonts w:ascii="Arial" w:hAnsi="Arial" w:cs="Arial"/>
    </w:rPr>
  </w:style>
  <w:style w:type="paragraph" w:styleId="Stvarnokazalo2">
    <w:name w:val="index 2"/>
    <w:basedOn w:val="Navaden"/>
    <w:next w:val="Navaden"/>
    <w:pPr>
      <w:ind w:left="400" w:hanging="200"/>
      <w:jc w:val="left"/>
    </w:pPr>
    <w:rPr>
      <w:rFonts w:ascii="Times New Roman" w:hAnsi="Times New Roman"/>
      <w:sz w:val="18"/>
      <w:szCs w:val="18"/>
    </w:rPr>
  </w:style>
  <w:style w:type="paragraph" w:customStyle="1" w:styleId="ZnakZnak1">
    <w:name w:val="Znak Znak1"/>
    <w:basedOn w:val="Navaden"/>
    <w:pPr>
      <w:widowControl/>
      <w:numPr>
        <w:numId w:val="3"/>
      </w:numPr>
      <w:spacing w:after="160" w:line="240" w:lineRule="exact"/>
      <w:jc w:val="left"/>
    </w:pPr>
    <w:rPr>
      <w:rFonts w:ascii="Times New Roman" w:hAnsi="Times New Roman"/>
      <w:i/>
      <w:sz w:val="24"/>
      <w:szCs w:val="24"/>
    </w:rPr>
  </w:style>
  <w:style w:type="paragraph" w:customStyle="1" w:styleId="Vsebinatabele">
    <w:name w:val="Vsebina tabele"/>
    <w:basedOn w:val="Navaden"/>
    <w:pPr>
      <w:suppressLineNumbers/>
    </w:pPr>
  </w:style>
  <w:style w:type="paragraph" w:customStyle="1" w:styleId="Naslovtabele">
    <w:name w:val="Naslov tabele"/>
    <w:basedOn w:val="Vsebinatabele"/>
    <w:pPr>
      <w:jc w:val="center"/>
    </w:pPr>
    <w:rPr>
      <w:b/>
      <w:bCs/>
    </w:rPr>
  </w:style>
  <w:style w:type="character" w:styleId="Pripombasklic">
    <w:name w:val="annotation reference"/>
    <w:semiHidden/>
    <w:rsid w:val="009F1874"/>
    <w:rPr>
      <w:sz w:val="16"/>
      <w:szCs w:val="16"/>
    </w:rPr>
  </w:style>
  <w:style w:type="paragraph" w:styleId="Pripombabesedilo">
    <w:name w:val="annotation text"/>
    <w:basedOn w:val="Navaden"/>
    <w:semiHidden/>
    <w:rsid w:val="009F1874"/>
  </w:style>
  <w:style w:type="character" w:customStyle="1" w:styleId="apple-converted-space">
    <w:name w:val="apple-converted-space"/>
    <w:rsid w:val="001F33CE"/>
  </w:style>
  <w:style w:type="paragraph" w:styleId="Odstavekseznama">
    <w:name w:val="List Paragraph"/>
    <w:basedOn w:val="Navaden"/>
    <w:uiPriority w:val="34"/>
    <w:qFormat/>
    <w:rsid w:val="001F33CE"/>
    <w:pPr>
      <w:ind w:left="708"/>
    </w:pPr>
  </w:style>
  <w:style w:type="paragraph" w:styleId="HTML-oblikovano">
    <w:name w:val="HTML Preformatted"/>
    <w:basedOn w:val="Navaden"/>
    <w:link w:val="HTML-oblikovanoZnak"/>
    <w:rsid w:val="00D257F2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 w:val="0"/>
      <w:spacing w:line="240" w:lineRule="auto"/>
      <w:jc w:val="left"/>
    </w:pPr>
    <w:rPr>
      <w:rFonts w:ascii="Courier New" w:hAnsi="Courier New" w:cs="Courier New"/>
      <w:color w:val="000000"/>
      <w:sz w:val="18"/>
      <w:szCs w:val="18"/>
      <w:lang w:val="sl-SI" w:eastAsia="sl-SI"/>
    </w:rPr>
  </w:style>
  <w:style w:type="character" w:customStyle="1" w:styleId="HTML-oblikovanoZnak">
    <w:name w:val="HTML-oblikovano Znak"/>
    <w:link w:val="HTML-oblikovano"/>
    <w:rsid w:val="00D257F2"/>
    <w:rPr>
      <w:rFonts w:ascii="Courier New" w:hAnsi="Courier New" w:cs="Courier New"/>
      <w:color w:val="000000"/>
      <w:sz w:val="18"/>
      <w:szCs w:val="18"/>
    </w:rPr>
  </w:style>
  <w:style w:type="character" w:customStyle="1" w:styleId="GlavaZnak">
    <w:name w:val="Glava Znak"/>
    <w:link w:val="Glava"/>
    <w:rsid w:val="002D1E28"/>
    <w:rPr>
      <w:rFonts w:ascii="Calibri" w:hAnsi="Calibri"/>
      <w:lang w:val="en-US" w:eastAsia="zh-CN"/>
    </w:rPr>
  </w:style>
  <w:style w:type="character" w:customStyle="1" w:styleId="NogaZnak">
    <w:name w:val="Noga Znak"/>
    <w:link w:val="Noga"/>
    <w:uiPriority w:val="99"/>
    <w:rsid w:val="00376E4E"/>
    <w:rPr>
      <w:rFonts w:ascii="Calibri" w:hAnsi="Calibri"/>
      <w:lang w:val="en-US" w:eastAsia="zh-CN"/>
    </w:rPr>
  </w:style>
  <w:style w:type="paragraph" w:styleId="Sprotnaopomba-besedilo">
    <w:name w:val="footnote text"/>
    <w:basedOn w:val="Navaden"/>
    <w:link w:val="Sprotnaopomba-besediloZnak"/>
    <w:rsid w:val="00582F5A"/>
    <w:pPr>
      <w:widowControl/>
      <w:suppressAutoHyphens w:val="0"/>
      <w:spacing w:line="240" w:lineRule="auto"/>
      <w:jc w:val="left"/>
    </w:pPr>
    <w:rPr>
      <w:rFonts w:ascii="Times New Roman" w:hAnsi="Times New Roman"/>
      <w:lang w:val="sl-SI" w:eastAsia="sl-SI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582F5A"/>
  </w:style>
  <w:style w:type="character" w:styleId="Sprotnaopomba-sklic">
    <w:name w:val="footnote reference"/>
    <w:basedOn w:val="Privzetapisavaodstavka"/>
    <w:rsid w:val="00582F5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8629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2</Pages>
  <Words>276</Words>
  <Characters>1578</Characters>
  <Application>Microsoft Office Word</Application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Zapisnik sestanka</vt:lpstr>
    </vt:vector>
  </TitlesOfParts>
  <Company/>
  <LinksUpToDate>false</LinksUpToDate>
  <CharactersWithSpaces>1851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Zapisnik sestanka</dc:title>
  <dc:subject/>
  <dc:creator>Administrator</dc:creator>
  <cp:keywords/>
  <dc:description/>
  <cp:lastModifiedBy>Borut Veldin</cp:lastModifiedBy>
  <cp:revision>30</cp:revision>
  <cp:lastPrinted>2014-06-19T09:00:00Z</cp:lastPrinted>
  <dcterms:created xsi:type="dcterms:W3CDTF">2020-09-15T10:53:00Z</dcterms:created>
  <dcterms:modified xsi:type="dcterms:W3CDTF">2022-11-23T14:48:00Z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roval Level">
    <vt:lpwstr/>
  </property>
  <property fmtid="{D5CDD505-2E9C-101B-9397-08002B2CF9AE}" pid="3" name="Assigned To">
    <vt:lpwstr/>
  </property>
  <property fmtid="{D5CDD505-2E9C-101B-9397-08002B2CF9AE}" pid="4" name="Categories">
    <vt:lpwstr/>
  </property>
  <property fmtid="{D5CDD505-2E9C-101B-9397-08002B2CF9AE}" pid="5" name="ContentType">
    <vt:lpwstr>Dokument</vt:lpwstr>
  </property>
  <property fmtid="{D5CDD505-2E9C-101B-9397-08002B2CF9AE}" pid="6" name="Keywords">
    <vt:lpwstr/>
  </property>
  <property fmtid="{D5CDD505-2E9C-101B-9397-08002B2CF9AE}" pid="7" name="Status">
    <vt:lpwstr>Potrjen</vt:lpwstr>
  </property>
  <property fmtid="{D5CDD505-2E9C-101B-9397-08002B2CF9AE}" pid="8" name="Subject">
    <vt:lpwstr/>
  </property>
  <property fmtid="{D5CDD505-2E9C-101B-9397-08002B2CF9AE}" pid="9" name="_Author">
    <vt:lpwstr>Robert Zevnik</vt:lpwstr>
  </property>
  <property fmtid="{D5CDD505-2E9C-101B-9397-08002B2CF9AE}" pid="10" name="_Category">
    <vt:lpwstr/>
  </property>
  <property fmtid="{D5CDD505-2E9C-101B-9397-08002B2CF9AE}" pid="11" name="_Comments">
    <vt:lpwstr/>
  </property>
</Properties>
</file>